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04C8D" w:rsidRPr="004D53FB" w:rsidRDefault="00725E27" w:rsidP="00725E27">
      <w:pPr>
        <w:pStyle w:val="Kop1"/>
        <w:pageBreakBefore/>
        <w:numPr>
          <w:ilvl w:val="0"/>
          <w:numId w:val="0"/>
        </w:numPr>
        <w:ind w:left="851" w:hanging="851"/>
        <w:rPr>
          <w:sz w:val="22"/>
          <w:szCs w:val="22"/>
          <w:u w:val="single"/>
        </w:rPr>
      </w:pPr>
      <w:bookmarkStart w:id="0" w:name="_Ref154473342"/>
      <w:bookmarkStart w:id="1" w:name="_Ref289858842"/>
      <w:bookmarkEnd w:id="0"/>
      <w:r w:rsidRPr="004D53FB">
        <w:rPr>
          <w:sz w:val="22"/>
          <w:szCs w:val="22"/>
          <w:u w:val="single"/>
        </w:rPr>
        <w:t xml:space="preserve">Bijlage </w:t>
      </w:r>
      <w:r w:rsidR="008F223F" w:rsidRPr="004D53FB">
        <w:rPr>
          <w:sz w:val="22"/>
          <w:szCs w:val="22"/>
          <w:u w:val="single"/>
        </w:rPr>
        <w:t>2</w:t>
      </w:r>
      <w:r w:rsidRPr="004D53FB">
        <w:rPr>
          <w:sz w:val="22"/>
          <w:szCs w:val="22"/>
          <w:u w:val="single"/>
        </w:rPr>
        <w:tab/>
        <w:t>Referentie</w:t>
      </w:r>
      <w:r w:rsidR="00104C8D" w:rsidRPr="004D53FB">
        <w:rPr>
          <w:sz w:val="22"/>
          <w:szCs w:val="22"/>
          <w:u w:val="single"/>
        </w:rPr>
        <w:t>verklaring</w:t>
      </w:r>
      <w:bookmarkEnd w:id="1"/>
    </w:p>
    <w:p w:rsidR="003438B1" w:rsidRPr="004D53FB" w:rsidRDefault="009734CF" w:rsidP="001A6D47">
      <w:pPr>
        <w:autoSpaceDE w:val="0"/>
        <w:autoSpaceDN w:val="0"/>
        <w:adjustRightInd w:val="0"/>
        <w:rPr>
          <w:szCs w:val="21"/>
        </w:rPr>
      </w:pPr>
      <w:r w:rsidRPr="004D53FB">
        <w:rPr>
          <w:b/>
          <w:szCs w:val="21"/>
        </w:rPr>
        <w:t>Kerncompetentie 1:</w:t>
      </w:r>
      <w:r w:rsidRPr="004D53FB">
        <w:rPr>
          <w:szCs w:val="21"/>
        </w:rPr>
        <w:t xml:space="preserve"> </w:t>
      </w:r>
      <w:r w:rsidR="008F223F" w:rsidRPr="004D53FB">
        <w:rPr>
          <w:szCs w:val="21"/>
        </w:rPr>
        <w:t xml:space="preserve">levering van bloemen en bloemstukken </w:t>
      </w:r>
      <w:r w:rsidR="001A6D47" w:rsidRPr="004D53FB">
        <w:rPr>
          <w:szCs w:val="21"/>
        </w:rPr>
        <w:t xml:space="preserve">voor één opdrachtgever </w:t>
      </w:r>
    </w:p>
    <w:p w:rsidR="001A6D47" w:rsidRPr="004D53FB" w:rsidRDefault="001A6D47" w:rsidP="001A6D47">
      <w:pPr>
        <w:autoSpaceDE w:val="0"/>
        <w:autoSpaceDN w:val="0"/>
        <w:adjustRightInd w:val="0"/>
        <w:rPr>
          <w:b/>
          <w:sz w:val="18"/>
          <w:szCs w:val="18"/>
        </w:rPr>
      </w:pPr>
    </w:p>
    <w:p w:rsidR="00104C8D" w:rsidRPr="004D53FB" w:rsidRDefault="00354F38">
      <w:pPr>
        <w:rPr>
          <w:sz w:val="20"/>
        </w:rPr>
      </w:pPr>
      <w:bookmarkStart w:id="2" w:name="OLE_LINK5"/>
      <w:bookmarkStart w:id="3" w:name="OLE_LINK6"/>
      <w:r w:rsidRPr="004D53FB">
        <w:rPr>
          <w:b/>
          <w:sz w:val="20"/>
        </w:rPr>
        <w:t>Er</w:t>
      </w:r>
      <w:r w:rsidR="00104C8D" w:rsidRPr="004D53FB">
        <w:rPr>
          <w:b/>
          <w:sz w:val="20"/>
        </w:rPr>
        <w:t xml:space="preserve"> wordt u gev</w:t>
      </w:r>
      <w:r w:rsidRPr="004D53FB">
        <w:rPr>
          <w:b/>
          <w:sz w:val="20"/>
        </w:rPr>
        <w:t>raagd één formulier in te vullen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9"/>
        <w:gridCol w:w="2283"/>
        <w:gridCol w:w="2340"/>
        <w:gridCol w:w="2409"/>
      </w:tblGrid>
      <w:tr w:rsidR="00923AE0" w:rsidRPr="004D53FB">
        <w:trPr>
          <w:cantSplit/>
        </w:trPr>
        <w:tc>
          <w:tcPr>
            <w:tcW w:w="8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b/>
                <w:sz w:val="20"/>
              </w:rPr>
            </w:pPr>
            <w:r w:rsidRPr="004D53FB">
              <w:rPr>
                <w:b/>
                <w:sz w:val="20"/>
              </w:rPr>
              <w:t>Adresgegevens opdrachtgever</w:t>
            </w:r>
            <w:r w:rsidR="00763D5B" w:rsidRPr="004D53FB">
              <w:rPr>
                <w:b/>
                <w:sz w:val="20"/>
              </w:rPr>
              <w:t xml:space="preserve"> referentie</w:t>
            </w:r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Firmanaam</w:t>
            </w:r>
            <w:r w:rsidR="00C64CDE" w:rsidRPr="004D53FB">
              <w:rPr>
                <w:sz w:val="20"/>
              </w:rPr>
              <w:t xml:space="preserve"> opdrachtgever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" w:name="Text31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4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Adres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5" w:name="Text32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5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Postcode &amp; Plaats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6" w:name="Text33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6"/>
            <w:r w:rsidRPr="004D53FB">
              <w:rPr>
                <w:rFonts w:ascii="Times New Roman" w:hAnsi="Times New Roman"/>
              </w:rPr>
              <w:t xml:space="preserve">  </w:t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7" w:name="Text34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7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Contactpersoon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" w:name="Text35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8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Telefoonnummer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9" w:name="Text36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9"/>
            <w:r w:rsidRPr="004D53FB">
              <w:rPr>
                <w:rFonts w:ascii="Times New Roman" w:hAnsi="Times New Roman"/>
              </w:rPr>
              <w:t xml:space="preserve"> </w:t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0" w:name="Text37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10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E-mail adres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1" w:name="Text38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11"/>
            <w:r w:rsidRPr="004D53FB">
              <w:rPr>
                <w:rFonts w:ascii="Times New Roman" w:hAnsi="Times New Roman"/>
              </w:rPr>
              <w:t xml:space="preserve"> </w:t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12" w:name="Text39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12"/>
          </w:p>
        </w:tc>
      </w:tr>
      <w:tr w:rsidR="00923AE0" w:rsidRPr="004D53FB">
        <w:trPr>
          <w:cantSplit/>
        </w:trPr>
        <w:tc>
          <w:tcPr>
            <w:tcW w:w="8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b/>
                <w:sz w:val="20"/>
              </w:rPr>
            </w:pPr>
            <w:r w:rsidRPr="004D53FB">
              <w:rPr>
                <w:b/>
                <w:sz w:val="20"/>
              </w:rPr>
              <w:t>Omschrijving opdracht</w:t>
            </w:r>
          </w:p>
        </w:tc>
      </w:tr>
      <w:tr w:rsidR="00923AE0" w:rsidRPr="004D53FB">
        <w:trPr>
          <w:cantSplit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Startdatum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59300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3" w:name="Text40"/>
            <w:r w:rsidRPr="004D53FB">
              <w:rPr>
                <w:sz w:val="20"/>
              </w:rPr>
              <w:instrText xml:space="preserve"> FORMTEXT </w:instrText>
            </w:r>
            <w:r w:rsidRPr="004D53FB">
              <w:rPr>
                <w:sz w:val="20"/>
              </w:rPr>
            </w:r>
            <w:r w:rsidRPr="004D53FB">
              <w:rPr>
                <w:sz w:val="20"/>
              </w:rPr>
              <w:fldChar w:fldCharType="separate"/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sz w:val="20"/>
              </w:rPr>
              <w:fldChar w:fldCharType="end"/>
            </w:r>
            <w:bookmarkEnd w:id="13"/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Einddatum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snapToGrid w:val="0"/>
              <w:rPr>
                <w:sz w:val="20"/>
              </w:rPr>
            </w:pPr>
            <w:r w:rsidRPr="004D53FB">
              <w:rPr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4" w:name="Text41"/>
            <w:r w:rsidRPr="004D53FB">
              <w:rPr>
                <w:sz w:val="20"/>
              </w:rPr>
              <w:instrText xml:space="preserve"> FORMTEXT </w:instrText>
            </w:r>
            <w:r w:rsidRPr="004D53FB">
              <w:rPr>
                <w:sz w:val="20"/>
              </w:rPr>
            </w:r>
            <w:r w:rsidRPr="004D53FB">
              <w:rPr>
                <w:sz w:val="20"/>
              </w:rPr>
              <w:fldChar w:fldCharType="separate"/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sz w:val="20"/>
              </w:rPr>
              <w:fldChar w:fldCharType="end"/>
            </w:r>
            <w:bookmarkEnd w:id="14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 w:rsidP="00C64CD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Gewerkt in Onderaanneming</w:t>
            </w:r>
            <w:r w:rsidR="00C64CDE" w:rsidRPr="004D53FB">
              <w:rPr>
                <w:sz w:val="20"/>
              </w:rPr>
              <w:t xml:space="preserve"> en of Combinatie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59300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5" w:name="Selectievakje1"/>
            <w:r w:rsidRPr="004D53FB">
              <w:rPr>
                <w:rFonts w:ascii="Times New Roman" w:hAnsi="Times New Roman"/>
              </w:rPr>
              <w:instrText xml:space="preserve"> FORMCHECKBOX </w:instrText>
            </w:r>
            <w:r w:rsidR="004C50FD">
              <w:rPr>
                <w:rFonts w:ascii="Times New Roman" w:hAnsi="Times New Roman"/>
              </w:rPr>
            </w:r>
            <w:r w:rsidR="004C50FD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15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23AE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Welk gedeelte (</w:t>
            </w:r>
            <w:r w:rsidR="00C64CDE" w:rsidRPr="004D53FB">
              <w:rPr>
                <w:sz w:val="20"/>
              </w:rPr>
              <w:t xml:space="preserve">ingeval van </w:t>
            </w:r>
            <w:r w:rsidRPr="004D53FB">
              <w:rPr>
                <w:sz w:val="20"/>
              </w:rPr>
              <w:t>onderaanneming) is door uzelf uitgevoerd:</w:t>
            </w:r>
            <w:r w:rsidR="00C02F29" w:rsidRPr="004D53FB">
              <w:rPr>
                <w:rStyle w:val="Voetnootmarkering"/>
                <w:sz w:val="20"/>
              </w:rPr>
              <w:footnoteReference w:id="1"/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B67053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6" w:name="Text42"/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bookmarkEnd w:id="16"/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C02F29" w:rsidP="001A6D47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Bedrag gerealiseerde omzet, minimaal € 50.000 per jaar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8B394D" w:rsidP="001A6D47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923AE0" w:rsidRPr="004D53FB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AE0" w:rsidRPr="004D53FB" w:rsidRDefault="00972380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Omschrijving van de uitgevoerde opdracht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3AE0" w:rsidRPr="004D53FB" w:rsidRDefault="002E2020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</w:tbl>
    <w:p w:rsidR="00104C8D" w:rsidRPr="004D53FB" w:rsidRDefault="00104C8D">
      <w:pPr>
        <w:rPr>
          <w:sz w:val="20"/>
        </w:rPr>
      </w:pPr>
    </w:p>
    <w:bookmarkEnd w:id="2"/>
    <w:bookmarkEnd w:id="3"/>
    <w:p w:rsidR="001A6D47" w:rsidRPr="004D53FB" w:rsidRDefault="001A6D47" w:rsidP="008B394D">
      <w:pPr>
        <w:rPr>
          <w:sz w:val="20"/>
        </w:rPr>
      </w:pPr>
      <w:r w:rsidRPr="004D53FB">
        <w:rPr>
          <w:sz w:val="20"/>
        </w:rPr>
        <w:t>De opdracht is tenminste gedurende één jaar uitgevoerd in de periode 1 januari 201</w:t>
      </w:r>
      <w:r w:rsidR="00255A29">
        <w:rPr>
          <w:sz w:val="20"/>
        </w:rPr>
        <w:t>7</w:t>
      </w:r>
      <w:r w:rsidRPr="004D53FB">
        <w:rPr>
          <w:sz w:val="20"/>
        </w:rPr>
        <w:t xml:space="preserve"> tot en met 31 december 201</w:t>
      </w:r>
      <w:r w:rsidR="00255A29">
        <w:rPr>
          <w:sz w:val="20"/>
        </w:rPr>
        <w:t>9</w:t>
      </w:r>
      <w:r w:rsidRPr="004D53FB">
        <w:rPr>
          <w:sz w:val="20"/>
        </w:rPr>
        <w:t>.</w:t>
      </w:r>
    </w:p>
    <w:p w:rsidR="008F223F" w:rsidRPr="004D53FB" w:rsidRDefault="008F223F">
      <w:pPr>
        <w:rPr>
          <w:sz w:val="20"/>
        </w:rPr>
      </w:pPr>
    </w:p>
    <w:p w:rsidR="008F223F" w:rsidRPr="004D53FB" w:rsidRDefault="00773CDF">
      <w:pPr>
        <w:rPr>
          <w:sz w:val="20"/>
        </w:rPr>
      </w:pPr>
      <w:r w:rsidRPr="004D53FB">
        <w:rPr>
          <w:sz w:val="20"/>
        </w:rPr>
        <w:t>Referenties worden vóór gunning geverifieerd bij bovengenoemde contactpersoon.</w:t>
      </w:r>
      <w:r w:rsidR="00334135" w:rsidRPr="004D53FB">
        <w:rPr>
          <w:sz w:val="20"/>
        </w:rPr>
        <w:t xml:space="preserve"> </w:t>
      </w:r>
    </w:p>
    <w:p w:rsidR="00334135" w:rsidRPr="004D53FB" w:rsidRDefault="00334135">
      <w:pPr>
        <w:rPr>
          <w:sz w:val="20"/>
        </w:rPr>
      </w:pPr>
      <w:r w:rsidRPr="004D53FB">
        <w:rPr>
          <w:sz w:val="20"/>
        </w:rPr>
        <w:t>Onjuiste informatie leidt tot uitsluiting van de aanbesteding.</w:t>
      </w:r>
      <w:r w:rsidR="008B394D" w:rsidRPr="004D53FB">
        <w:rPr>
          <w:sz w:val="20"/>
        </w:rPr>
        <w:t xml:space="preserve"> </w:t>
      </w:r>
      <w:r w:rsidR="00C540B4" w:rsidRPr="004D53FB">
        <w:rPr>
          <w:sz w:val="20"/>
        </w:rPr>
        <w:t xml:space="preserve">Referenties die niet voldoen aan de </w:t>
      </w:r>
      <w:r w:rsidR="002916B0" w:rsidRPr="004D53FB">
        <w:rPr>
          <w:sz w:val="20"/>
        </w:rPr>
        <w:t xml:space="preserve">minimumeisen, </w:t>
      </w:r>
      <w:r w:rsidR="00C540B4" w:rsidRPr="004D53FB">
        <w:rPr>
          <w:sz w:val="20"/>
        </w:rPr>
        <w:t xml:space="preserve">zullen niet verder worden beoordeeld (Knock-out). </w:t>
      </w:r>
    </w:p>
    <w:p w:rsidR="00AB4149" w:rsidRPr="004D53FB" w:rsidRDefault="00AB4149">
      <w:pPr>
        <w:rPr>
          <w:sz w:val="20"/>
        </w:rPr>
      </w:pPr>
    </w:p>
    <w:p w:rsidR="00AB4149" w:rsidRPr="004D53FB" w:rsidRDefault="00AB4149">
      <w:pPr>
        <w:rPr>
          <w:sz w:val="20"/>
        </w:rPr>
      </w:pPr>
    </w:p>
    <w:p w:rsidR="00B67053" w:rsidRPr="004D53FB" w:rsidRDefault="00B67053" w:rsidP="00B6705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Ondertekening </w:t>
      </w:r>
      <w:r w:rsidR="002916B0" w:rsidRPr="004D53FB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inschrijver </w:t>
      </w:r>
    </w:p>
    <w:p w:rsidR="00B67053" w:rsidRPr="004D53FB" w:rsidRDefault="00B67053" w:rsidP="00B67053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 xml:space="preserve">Naam 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47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B67053" w:rsidRPr="004D53FB" w:rsidRDefault="00B67053" w:rsidP="00B67053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>Functie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B67053" w:rsidRPr="004D53FB" w:rsidRDefault="00B67053" w:rsidP="00B67053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>Plaats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B67053" w:rsidRPr="004D53FB" w:rsidRDefault="00B67053" w:rsidP="00B67053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 xml:space="preserve">Datum 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B67053" w:rsidRPr="004D53FB" w:rsidRDefault="00B67053" w:rsidP="00B67053">
      <w:pPr>
        <w:pStyle w:val="Default"/>
        <w:tabs>
          <w:tab w:val="left" w:pos="1418"/>
        </w:tabs>
        <w:rPr>
          <w:rFonts w:ascii="Times New Roman" w:hAnsi="Times New Roman" w:cs="Times New Roman"/>
          <w:sz w:val="20"/>
          <w:szCs w:val="20"/>
        </w:rPr>
      </w:pPr>
    </w:p>
    <w:p w:rsidR="0000660D" w:rsidRPr="004D53FB" w:rsidRDefault="0000660D" w:rsidP="00B6705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AB4149" w:rsidRPr="004D53FB" w:rsidRDefault="00C02F29" w:rsidP="00AB4149">
      <w:pPr>
        <w:suppressAutoHyphens w:val="0"/>
        <w:autoSpaceDE w:val="0"/>
        <w:autoSpaceDN w:val="0"/>
        <w:adjustRightInd w:val="0"/>
        <w:rPr>
          <w:b/>
          <w:sz w:val="20"/>
        </w:rPr>
      </w:pPr>
      <w:r w:rsidRPr="004D53FB">
        <w:rPr>
          <w:sz w:val="20"/>
          <w:lang w:eastAsia="nl-NL"/>
        </w:rPr>
        <w:t xml:space="preserve">Allebei </w:t>
      </w:r>
      <w:r w:rsidR="00AB4149" w:rsidRPr="004D53FB">
        <w:rPr>
          <w:sz w:val="20"/>
          <w:lang w:eastAsia="nl-NL"/>
        </w:rPr>
        <w:t>de kerncompetenties mogen in één referentieopdracht worden aangetoond maar mogen ook in twee zelfstandige referentieopdrachten worden aangetoond. U wordt wel verzocht voor elke kerncompetentie een formulier in te vullen.</w:t>
      </w:r>
    </w:p>
    <w:p w:rsidR="009734CF" w:rsidRPr="004D53FB" w:rsidRDefault="001A6D47" w:rsidP="004D53FB">
      <w:pPr>
        <w:suppressAutoHyphens w:val="0"/>
        <w:spacing w:line="240" w:lineRule="auto"/>
        <w:rPr>
          <w:sz w:val="20"/>
        </w:rPr>
      </w:pPr>
      <w:r w:rsidRPr="004D53FB">
        <w:rPr>
          <w:sz w:val="20"/>
        </w:rPr>
        <w:br w:type="page"/>
      </w:r>
    </w:p>
    <w:p w:rsidR="0000428A" w:rsidRPr="004D53FB" w:rsidRDefault="0000428A" w:rsidP="0000428A">
      <w:pPr>
        <w:suppressAutoHyphens w:val="0"/>
        <w:autoSpaceDE w:val="0"/>
        <w:autoSpaceDN w:val="0"/>
        <w:adjustRightInd w:val="0"/>
        <w:rPr>
          <w:szCs w:val="21"/>
          <w:lang w:eastAsia="nl-NL"/>
        </w:rPr>
      </w:pPr>
      <w:r w:rsidRPr="004D53FB">
        <w:rPr>
          <w:b/>
          <w:szCs w:val="21"/>
          <w:lang w:eastAsia="nl-NL"/>
        </w:rPr>
        <w:lastRenderedPageBreak/>
        <w:t>Kerncompetentie 2:</w:t>
      </w:r>
      <w:r w:rsidRPr="004D53FB">
        <w:rPr>
          <w:szCs w:val="21"/>
          <w:lang w:eastAsia="nl-NL"/>
        </w:rPr>
        <w:t xml:space="preserve"> </w:t>
      </w:r>
      <w:r w:rsidR="00C02F29" w:rsidRPr="004D53FB">
        <w:rPr>
          <w:szCs w:val="21"/>
        </w:rPr>
        <w:t xml:space="preserve">leveren doormiddel van een centraal bestelpunt </w:t>
      </w:r>
    </w:p>
    <w:p w:rsidR="0000428A" w:rsidRPr="004D53FB" w:rsidRDefault="0000428A" w:rsidP="0000428A">
      <w:pPr>
        <w:suppressAutoHyphens w:val="0"/>
        <w:autoSpaceDE w:val="0"/>
        <w:autoSpaceDN w:val="0"/>
        <w:adjustRightInd w:val="0"/>
        <w:rPr>
          <w:sz w:val="20"/>
          <w:u w:val="single"/>
          <w:lang w:eastAsia="nl-NL"/>
        </w:rPr>
      </w:pPr>
    </w:p>
    <w:p w:rsidR="001A6D47" w:rsidRPr="004D53FB" w:rsidRDefault="001A6D47" w:rsidP="001A6D47">
      <w:pPr>
        <w:rPr>
          <w:sz w:val="20"/>
        </w:rPr>
      </w:pPr>
      <w:r w:rsidRPr="004D53FB">
        <w:rPr>
          <w:b/>
          <w:sz w:val="20"/>
        </w:rPr>
        <w:t>Er wordt u gevraagd één formulier in te vullen</w:t>
      </w:r>
    </w:p>
    <w:tbl>
      <w:tblPr>
        <w:tblW w:w="0" w:type="auto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9"/>
        <w:gridCol w:w="2283"/>
        <w:gridCol w:w="2340"/>
        <w:gridCol w:w="2409"/>
      </w:tblGrid>
      <w:tr w:rsidR="001A6D47" w:rsidRPr="004D53FB" w:rsidTr="00A1513E">
        <w:trPr>
          <w:cantSplit/>
        </w:trPr>
        <w:tc>
          <w:tcPr>
            <w:tcW w:w="8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b/>
                <w:sz w:val="20"/>
              </w:rPr>
            </w:pPr>
            <w:r w:rsidRPr="004D53FB">
              <w:rPr>
                <w:b/>
                <w:sz w:val="20"/>
              </w:rPr>
              <w:t>Adresgegevens opdrachtgever referentie</w:t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Firmanaam opdrachtgever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Adres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Postcode &amp; Plaats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t xml:space="preserve">  </w:t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Contactpersoon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Telefoonnummer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t xml:space="preserve"> </w:t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E-mail adres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t xml:space="preserve"> </w:t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8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b/>
                <w:sz w:val="20"/>
              </w:rPr>
            </w:pPr>
            <w:r w:rsidRPr="004D53FB">
              <w:rPr>
                <w:b/>
                <w:sz w:val="20"/>
              </w:rPr>
              <w:t>Omschrijving opdracht</w:t>
            </w:r>
          </w:p>
        </w:tc>
      </w:tr>
      <w:tr w:rsidR="001A6D47" w:rsidRPr="004D53FB" w:rsidTr="00A1513E">
        <w:trPr>
          <w:cantSplit/>
        </w:trPr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Startdatum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4D53FB">
              <w:rPr>
                <w:sz w:val="20"/>
              </w:rPr>
              <w:instrText xml:space="preserve"> FORMTEXT </w:instrText>
            </w:r>
            <w:r w:rsidRPr="004D53FB">
              <w:rPr>
                <w:sz w:val="20"/>
              </w:rPr>
            </w:r>
            <w:r w:rsidRPr="004D53FB">
              <w:rPr>
                <w:sz w:val="20"/>
              </w:rPr>
              <w:fldChar w:fldCharType="separate"/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sz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Einddatum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snapToGrid w:val="0"/>
              <w:rPr>
                <w:sz w:val="20"/>
              </w:rPr>
            </w:pPr>
            <w:r w:rsidRPr="004D53FB">
              <w:rPr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4D53FB">
              <w:rPr>
                <w:sz w:val="20"/>
              </w:rPr>
              <w:instrText xml:space="preserve"> FORMTEXT </w:instrText>
            </w:r>
            <w:r w:rsidRPr="004D53FB">
              <w:rPr>
                <w:sz w:val="20"/>
              </w:rPr>
            </w:r>
            <w:r w:rsidRPr="004D53FB">
              <w:rPr>
                <w:sz w:val="20"/>
              </w:rPr>
              <w:fldChar w:fldCharType="separate"/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noProof/>
                <w:sz w:val="20"/>
              </w:rPr>
              <w:t> </w:t>
            </w:r>
            <w:r w:rsidRPr="004D53FB">
              <w:rPr>
                <w:sz w:val="20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Gewerkt in Onderaanneming en of Combinatie</w:t>
            </w:r>
            <w:r w:rsidR="00C02F29" w:rsidRPr="004D53FB">
              <w:rPr>
                <w:rStyle w:val="Voetnootmarkering"/>
                <w:sz w:val="20"/>
              </w:rPr>
              <w:footnoteReference w:id="2"/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FORMCHECKBOX </w:instrText>
            </w:r>
            <w:r w:rsidR="004C50FD">
              <w:rPr>
                <w:rFonts w:ascii="Times New Roman" w:hAnsi="Times New Roman"/>
              </w:rPr>
            </w:r>
            <w:r w:rsidR="004C50FD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Welk gedeelte (ingeval van onderaanneming) is door uzelf uitgevoerd: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C02F29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Aantal verspreide locaties van de klant, ten minste 10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C02F29" w:rsidRPr="004D53FB" w:rsidTr="001B3B13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2F29" w:rsidRPr="004D53FB" w:rsidRDefault="00C02F29" w:rsidP="001B3B13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Bedrag gerealiseerde omzet, minimaal € 50.000 per jaar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F29" w:rsidRPr="004D53FB" w:rsidRDefault="00C02F29" w:rsidP="001B3B13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  <w:tr w:rsidR="001A6D47" w:rsidRPr="004D53FB" w:rsidTr="00A1513E">
        <w:trPr>
          <w:cantSplit/>
        </w:trPr>
        <w:tc>
          <w:tcPr>
            <w:tcW w:w="36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6D47" w:rsidRPr="004D53FB" w:rsidRDefault="001A6D47" w:rsidP="00A1513E">
            <w:pPr>
              <w:tabs>
                <w:tab w:val="left" w:pos="1843"/>
              </w:tabs>
              <w:snapToGrid w:val="0"/>
              <w:rPr>
                <w:sz w:val="20"/>
              </w:rPr>
            </w:pPr>
            <w:r w:rsidRPr="004D53FB">
              <w:rPr>
                <w:sz w:val="20"/>
              </w:rPr>
              <w:t>Omschrijving van de uitgevoerde opdracht</w:t>
            </w:r>
          </w:p>
        </w:tc>
        <w:tc>
          <w:tcPr>
            <w:tcW w:w="4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6D47" w:rsidRPr="004D53FB" w:rsidRDefault="001A6D47" w:rsidP="00A1513E">
            <w:pPr>
              <w:pStyle w:val="Eindnoottekst"/>
              <w:widowControl/>
              <w:tabs>
                <w:tab w:val="left" w:pos="1843"/>
              </w:tabs>
              <w:snapToGrid w:val="0"/>
              <w:spacing w:line="280" w:lineRule="atLeast"/>
              <w:rPr>
                <w:rFonts w:ascii="Times New Roman" w:hAnsi="Times New Roman"/>
              </w:rPr>
            </w:pPr>
            <w:r w:rsidRPr="004D53FB">
              <w:rPr>
                <w:rFonts w:ascii="Times New Roman" w:hAnsi="Times New Roma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53FB">
              <w:rPr>
                <w:rFonts w:ascii="Times New Roman" w:hAnsi="Times New Roman"/>
              </w:rPr>
              <w:instrText xml:space="preserve"> FORMTEXT </w:instrText>
            </w:r>
            <w:r w:rsidRPr="004D53FB">
              <w:rPr>
                <w:rFonts w:ascii="Times New Roman" w:hAnsi="Times New Roman"/>
              </w:rPr>
            </w:r>
            <w:r w:rsidRPr="004D53FB">
              <w:rPr>
                <w:rFonts w:ascii="Times New Roman" w:hAnsi="Times New Roman"/>
              </w:rPr>
              <w:fldChar w:fldCharType="separate"/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  <w:noProof/>
              </w:rPr>
              <w:t> </w:t>
            </w:r>
            <w:r w:rsidRPr="004D53FB">
              <w:rPr>
                <w:rFonts w:ascii="Times New Roman" w:hAnsi="Times New Roman"/>
              </w:rPr>
              <w:fldChar w:fldCharType="end"/>
            </w:r>
          </w:p>
        </w:tc>
      </w:tr>
    </w:tbl>
    <w:p w:rsidR="001A6D47" w:rsidRPr="004D53FB" w:rsidRDefault="001A6D47" w:rsidP="001A6D47">
      <w:pPr>
        <w:rPr>
          <w:sz w:val="20"/>
        </w:rPr>
      </w:pPr>
    </w:p>
    <w:p w:rsidR="001A6D47" w:rsidRPr="004D53FB" w:rsidRDefault="001A6D47" w:rsidP="001A6D47">
      <w:pPr>
        <w:rPr>
          <w:sz w:val="20"/>
        </w:rPr>
      </w:pPr>
      <w:r w:rsidRPr="004D53FB">
        <w:rPr>
          <w:sz w:val="20"/>
        </w:rPr>
        <w:t>De opdracht is tenminste gedurende één jaar uitgevoerd in de periode 1 januari 201</w:t>
      </w:r>
      <w:r w:rsidR="004C50FD">
        <w:rPr>
          <w:sz w:val="20"/>
        </w:rPr>
        <w:t>7 tot en met 31 december 2019</w:t>
      </w:r>
      <w:bookmarkStart w:id="17" w:name="_GoBack"/>
      <w:bookmarkEnd w:id="17"/>
      <w:r w:rsidRPr="004D53FB">
        <w:rPr>
          <w:sz w:val="20"/>
        </w:rPr>
        <w:t>.</w:t>
      </w:r>
    </w:p>
    <w:p w:rsidR="001A6D47" w:rsidRPr="004D53FB" w:rsidRDefault="001A6D47" w:rsidP="001A6D47">
      <w:pPr>
        <w:rPr>
          <w:sz w:val="20"/>
        </w:rPr>
      </w:pPr>
    </w:p>
    <w:p w:rsidR="00824BD3" w:rsidRPr="004D53FB" w:rsidRDefault="00824BD3" w:rsidP="00824BD3">
      <w:pPr>
        <w:rPr>
          <w:sz w:val="20"/>
        </w:rPr>
      </w:pPr>
      <w:r w:rsidRPr="004D53FB">
        <w:rPr>
          <w:sz w:val="20"/>
        </w:rPr>
        <w:t>Referenties worden vóór gunning geverifieerd bij bovengenoemde contactpersoon. Rechtspraak mag worden meegenomen als referentie.</w:t>
      </w:r>
    </w:p>
    <w:p w:rsidR="00824BD3" w:rsidRPr="004D53FB" w:rsidRDefault="00824BD3" w:rsidP="00824BD3">
      <w:pPr>
        <w:rPr>
          <w:sz w:val="20"/>
        </w:rPr>
      </w:pPr>
      <w:r w:rsidRPr="004D53FB">
        <w:rPr>
          <w:sz w:val="20"/>
        </w:rPr>
        <w:t xml:space="preserve">Onjuiste informatie leidt tot uitsluiting van de aanbesteding. Referenties die niet voldoen aan de </w:t>
      </w:r>
      <w:r w:rsidR="002916B0" w:rsidRPr="004D53FB">
        <w:rPr>
          <w:sz w:val="20"/>
        </w:rPr>
        <w:t xml:space="preserve">minimumeisen, </w:t>
      </w:r>
      <w:r w:rsidRPr="004D53FB">
        <w:rPr>
          <w:sz w:val="20"/>
        </w:rPr>
        <w:t xml:space="preserve">zullen niet verder worden beoordeeld (Knock-out). </w:t>
      </w:r>
    </w:p>
    <w:p w:rsidR="00824BD3" w:rsidRPr="004D53FB" w:rsidRDefault="00824BD3" w:rsidP="00824BD3">
      <w:pPr>
        <w:rPr>
          <w:sz w:val="20"/>
        </w:rPr>
      </w:pPr>
    </w:p>
    <w:p w:rsidR="001A6D47" w:rsidRPr="004D53FB" w:rsidRDefault="001A6D47" w:rsidP="001A6D47">
      <w:pPr>
        <w:rPr>
          <w:sz w:val="20"/>
        </w:rPr>
      </w:pPr>
    </w:p>
    <w:p w:rsidR="009734CF" w:rsidRPr="004D53FB" w:rsidRDefault="009734CF" w:rsidP="001A6D47">
      <w:pPr>
        <w:rPr>
          <w:sz w:val="20"/>
        </w:rPr>
      </w:pPr>
    </w:p>
    <w:p w:rsidR="009734CF" w:rsidRPr="004D53FB" w:rsidRDefault="009734CF" w:rsidP="009734CF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Ondertekening </w:t>
      </w:r>
      <w:r w:rsidR="002916B0" w:rsidRPr="004D53FB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inschrijver </w:t>
      </w:r>
    </w:p>
    <w:p w:rsidR="009734CF" w:rsidRPr="004D53FB" w:rsidRDefault="009734CF" w:rsidP="009734CF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 xml:space="preserve">Naam 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47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9734CF" w:rsidRPr="004D53FB" w:rsidRDefault="009734CF" w:rsidP="009734CF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>Functie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48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9734CF" w:rsidRPr="004D53FB" w:rsidRDefault="009734CF" w:rsidP="009734CF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>Plaats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9734CF" w:rsidRPr="004D53FB" w:rsidRDefault="009734CF" w:rsidP="009734CF">
      <w:pPr>
        <w:pStyle w:val="Default"/>
        <w:tabs>
          <w:tab w:val="left" w:pos="1418"/>
        </w:tabs>
        <w:rPr>
          <w:rFonts w:ascii="Times New Roman" w:hAnsi="Times New Roman" w:cs="Times New Roman"/>
          <w:color w:val="auto"/>
          <w:sz w:val="20"/>
          <w:szCs w:val="20"/>
        </w:rPr>
      </w:pPr>
      <w:r w:rsidRPr="004D53FB">
        <w:rPr>
          <w:rFonts w:ascii="Times New Roman" w:hAnsi="Times New Roman" w:cs="Times New Roman"/>
          <w:color w:val="auto"/>
          <w:sz w:val="20"/>
          <w:szCs w:val="20"/>
        </w:rPr>
        <w:t xml:space="preserve">Datum 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instrText xml:space="preserve"> FORMTEXT </w:instrText>
      </w:r>
      <w:r w:rsidRPr="004D53FB">
        <w:rPr>
          <w:rFonts w:ascii="Times New Roman" w:hAnsi="Times New Roman" w:cs="Times New Roman"/>
          <w:color w:val="auto"/>
          <w:sz w:val="20"/>
          <w:szCs w:val="20"/>
        </w:rPr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4D53FB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</w:p>
    <w:p w:rsidR="009734CF" w:rsidRPr="004D53FB" w:rsidRDefault="009734CF" w:rsidP="009734CF">
      <w:pPr>
        <w:pStyle w:val="Default"/>
        <w:tabs>
          <w:tab w:val="left" w:pos="1418"/>
        </w:tabs>
        <w:rPr>
          <w:rFonts w:ascii="Times New Roman" w:hAnsi="Times New Roman" w:cs="Times New Roman"/>
          <w:sz w:val="20"/>
          <w:szCs w:val="20"/>
        </w:rPr>
      </w:pPr>
    </w:p>
    <w:p w:rsidR="009734CF" w:rsidRPr="004D53FB" w:rsidRDefault="009734CF" w:rsidP="009734CF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4D53FB">
        <w:rPr>
          <w:rFonts w:ascii="Times New Roman" w:hAnsi="Times New Roman" w:cs="Times New Roman"/>
          <w:sz w:val="20"/>
          <w:szCs w:val="20"/>
        </w:rPr>
        <w:t xml:space="preserve">Handtekening </w:t>
      </w:r>
    </w:p>
    <w:p w:rsidR="00006312" w:rsidRPr="004D53FB" w:rsidRDefault="00006312" w:rsidP="00080EB7">
      <w:pPr>
        <w:suppressAutoHyphens w:val="0"/>
        <w:autoSpaceDE w:val="0"/>
        <w:autoSpaceDN w:val="0"/>
        <w:adjustRightInd w:val="0"/>
        <w:rPr>
          <w:sz w:val="20"/>
          <w:lang w:eastAsia="nl-NL"/>
        </w:rPr>
      </w:pPr>
    </w:p>
    <w:p w:rsidR="00AB4149" w:rsidRPr="004D53FB" w:rsidRDefault="002916B0" w:rsidP="00AB4149">
      <w:pPr>
        <w:suppressAutoHyphens w:val="0"/>
        <w:autoSpaceDE w:val="0"/>
        <w:autoSpaceDN w:val="0"/>
        <w:adjustRightInd w:val="0"/>
        <w:rPr>
          <w:b/>
          <w:sz w:val="20"/>
        </w:rPr>
      </w:pPr>
      <w:r w:rsidRPr="004D53FB">
        <w:rPr>
          <w:sz w:val="20"/>
          <w:lang w:eastAsia="nl-NL"/>
        </w:rPr>
        <w:t>Bei</w:t>
      </w:r>
      <w:r w:rsidR="00AB4149" w:rsidRPr="004D53FB">
        <w:rPr>
          <w:sz w:val="20"/>
          <w:lang w:eastAsia="nl-NL"/>
        </w:rPr>
        <w:t>de kerncompetenties mogen in één referentieopdracht worden aangetoond maar mogen ook in twee zelfstandige referentieopdrachten worden aangetoond. U wordt wel verzocht voor elke kerncompetentie een formulier in te vullen.</w:t>
      </w:r>
    </w:p>
    <w:p w:rsidR="004322F9" w:rsidRPr="004D53FB" w:rsidRDefault="004322F9" w:rsidP="00C02F29">
      <w:pPr>
        <w:suppressAutoHyphens w:val="0"/>
        <w:spacing w:line="240" w:lineRule="auto"/>
        <w:rPr>
          <w:b/>
          <w:sz w:val="20"/>
          <w:lang w:eastAsia="nl-NL"/>
        </w:rPr>
      </w:pPr>
    </w:p>
    <w:sectPr w:rsidR="004322F9" w:rsidRPr="004D53FB" w:rsidSect="00784472">
      <w:headerReference w:type="default" r:id="rId8"/>
      <w:pgSz w:w="11905" w:h="16837"/>
      <w:pgMar w:top="899" w:right="567" w:bottom="1080" w:left="1985" w:header="708" w:footer="512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813" w:rsidRDefault="00270813">
      <w:r>
        <w:separator/>
      </w:r>
    </w:p>
  </w:endnote>
  <w:endnote w:type="continuationSeparator" w:id="0">
    <w:p w:rsidR="00270813" w:rsidRDefault="0027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panose1 w:val="020B0500000000000000"/>
    <w:charset w:val="00"/>
    <w:family w:val="swiss"/>
    <w:pitch w:val="variable"/>
    <w:sig w:usb0="8000002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813" w:rsidRDefault="00270813">
      <w:r>
        <w:separator/>
      </w:r>
    </w:p>
  </w:footnote>
  <w:footnote w:type="continuationSeparator" w:id="0">
    <w:p w:rsidR="00270813" w:rsidRDefault="00270813">
      <w:r>
        <w:continuationSeparator/>
      </w:r>
    </w:p>
  </w:footnote>
  <w:footnote w:id="1">
    <w:p w:rsidR="00C02F29" w:rsidRPr="004D53FB" w:rsidRDefault="00C02F29">
      <w:pPr>
        <w:pStyle w:val="Voetnoottekst"/>
        <w:rPr>
          <w:rFonts w:ascii="Verdana" w:hAnsi="Verdana"/>
          <w:sz w:val="16"/>
          <w:szCs w:val="16"/>
        </w:rPr>
      </w:pPr>
      <w:r w:rsidRPr="004D53FB">
        <w:rPr>
          <w:rStyle w:val="Voetnootmarkering"/>
          <w:rFonts w:ascii="Verdana" w:hAnsi="Verdana"/>
          <w:sz w:val="16"/>
          <w:szCs w:val="16"/>
        </w:rPr>
        <w:footnoteRef/>
      </w:r>
      <w:r w:rsidRPr="004D53FB">
        <w:rPr>
          <w:rFonts w:ascii="Verdana" w:hAnsi="Verdana"/>
          <w:sz w:val="16"/>
          <w:szCs w:val="16"/>
        </w:rPr>
        <w:t xml:space="preserve"> Deelnemende zelfstandige bloemisten worden in dit kader niet als onderaannemer aangemerkt</w:t>
      </w:r>
    </w:p>
  </w:footnote>
  <w:footnote w:id="2">
    <w:p w:rsidR="00C02F29" w:rsidRDefault="00C02F29" w:rsidP="00C02F29">
      <w:pPr>
        <w:pStyle w:val="Voetnoottekst"/>
      </w:pPr>
      <w:r>
        <w:rPr>
          <w:rStyle w:val="Voetnootmarkering"/>
        </w:rPr>
        <w:footnoteRef/>
      </w:r>
      <w:r>
        <w:t xml:space="preserve"> Deelnemende zelfstandige bloemisten worden in dit kader niet als onderaannemer aangemerkt</w:t>
      </w:r>
    </w:p>
    <w:p w:rsidR="00C02F29" w:rsidRDefault="00C02F29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3FB" w:rsidRDefault="004D53FB">
    <w:pPr>
      <w:pStyle w:val="Koptekst"/>
      <w:ind w:firstLine="708"/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ge">
            <wp:posOffset>144780</wp:posOffset>
          </wp:positionV>
          <wp:extent cx="1975485" cy="1701165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1701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D53FB" w:rsidRDefault="004D53FB">
    <w:pPr>
      <w:pStyle w:val="Koptekst"/>
      <w:ind w:firstLine="708"/>
    </w:pPr>
  </w:p>
  <w:p w:rsidR="004D53FB" w:rsidRDefault="004D53FB">
    <w:pPr>
      <w:pStyle w:val="Koptekst"/>
      <w:ind w:firstLine="708"/>
    </w:pPr>
  </w:p>
  <w:p w:rsidR="004D53FB" w:rsidRDefault="004D53FB">
    <w:pPr>
      <w:pStyle w:val="Koptekst"/>
      <w:ind w:firstLine="708"/>
    </w:pPr>
  </w:p>
  <w:p w:rsidR="004D53FB" w:rsidRDefault="004D53FB">
    <w:pPr>
      <w:pStyle w:val="Koptekst"/>
      <w:ind w:firstLine="708"/>
    </w:pPr>
  </w:p>
  <w:p w:rsidR="004D53FB" w:rsidRDefault="004D53FB">
    <w:pPr>
      <w:pStyle w:val="Koptekst"/>
      <w:ind w:firstLine="708"/>
    </w:pPr>
  </w:p>
  <w:p w:rsidR="004D53FB" w:rsidRDefault="004D53FB">
    <w:pPr>
      <w:pStyle w:val="Koptekst"/>
      <w:ind w:firstLine="708"/>
    </w:pPr>
  </w:p>
  <w:p w:rsidR="004D53FB" w:rsidRDefault="004D53FB">
    <w:pPr>
      <w:pStyle w:val="Koptekst"/>
      <w:ind w:firstLine="708"/>
    </w:pPr>
  </w:p>
  <w:tbl>
    <w:tblPr>
      <w:tblW w:w="11766" w:type="dxa"/>
      <w:tblInd w:w="-226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284"/>
      <w:gridCol w:w="9497"/>
    </w:tblGrid>
    <w:tr w:rsidR="004D53FB" w:rsidRPr="006B368A" w:rsidTr="00272281">
      <w:tc>
        <w:tcPr>
          <w:tcW w:w="1985" w:type="dxa"/>
        </w:tcPr>
        <w:p w:rsidR="004D53FB" w:rsidRPr="006B368A" w:rsidRDefault="004D53FB" w:rsidP="004D53FB">
          <w:pPr>
            <w:pStyle w:val="RechtspraakRefKopje"/>
            <w:rPr>
              <w:rFonts w:ascii="Verdana" w:hAnsi="Verdana"/>
              <w:szCs w:val="16"/>
              <w:lang w:val="nl-NL"/>
            </w:rPr>
          </w:pPr>
          <w:r>
            <w:rPr>
              <w:rFonts w:ascii="Verdana" w:hAnsi="Verdana"/>
              <w:szCs w:val="16"/>
              <w:lang w:val="nl-NL"/>
            </w:rPr>
            <w:t>BL2020</w:t>
          </w:r>
        </w:p>
      </w:tc>
      <w:tc>
        <w:tcPr>
          <w:tcW w:w="284" w:type="dxa"/>
        </w:tcPr>
        <w:p w:rsidR="004D53FB" w:rsidRPr="006B368A" w:rsidRDefault="004D53FB" w:rsidP="004D53FB">
          <w:pPr>
            <w:rPr>
              <w:rFonts w:ascii="Verdana" w:hAnsi="Verdana"/>
              <w:sz w:val="16"/>
              <w:szCs w:val="16"/>
            </w:rPr>
          </w:pPr>
        </w:p>
      </w:tc>
      <w:tc>
        <w:tcPr>
          <w:tcW w:w="9497" w:type="dxa"/>
        </w:tcPr>
        <w:p w:rsidR="004D53FB" w:rsidRPr="006B368A" w:rsidRDefault="004D53FB" w:rsidP="004D53FB">
          <w:pPr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Bijlage 2 ‘Referentieverklaring’ ten behoeve van de Rechtspraak</w:t>
          </w:r>
        </w:p>
      </w:tc>
    </w:tr>
  </w:tbl>
  <w:p w:rsidR="004D53FB" w:rsidRDefault="004D53FB">
    <w:pPr>
      <w:pStyle w:val="Koptekst"/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414D6BC"/>
    <w:lvl w:ilvl="0">
      <w:start w:val="1"/>
      <w:numFmt w:val="decimal"/>
      <w:pStyle w:val="Kop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(%1)"/>
      <w:lvlJc w:val="left"/>
      <w:pPr>
        <w:tabs>
          <w:tab w:val="num" w:pos="-851"/>
        </w:tabs>
        <w:ind w:left="360" w:hanging="36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lef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lef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upperLetter"/>
      <w:pStyle w:val="bijlagenummering"/>
      <w:lvlText w:val="Bijlage %1."/>
      <w:lvlJc w:val="left"/>
      <w:pPr>
        <w:tabs>
          <w:tab w:val="num" w:pos="1080"/>
        </w:tabs>
        <w:ind w:left="360" w:hanging="360"/>
      </w:pPr>
    </w:lvl>
  </w:abstractNum>
  <w:abstractNum w:abstractNumId="4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1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8E1860"/>
    <w:multiLevelType w:val="hybridMultilevel"/>
    <w:tmpl w:val="E8523BBE"/>
    <w:lvl w:ilvl="0" w:tplc="0413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32D78"/>
    <w:multiLevelType w:val="hybridMultilevel"/>
    <w:tmpl w:val="2B1AD7F4"/>
    <w:lvl w:ilvl="0" w:tplc="04130015">
      <w:start w:val="1"/>
      <w:numFmt w:val="upperLetter"/>
      <w:lvlText w:val="%1."/>
      <w:lvlJc w:val="left"/>
      <w:pPr>
        <w:ind w:left="644" w:hanging="360"/>
      </w:p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816EC6"/>
    <w:multiLevelType w:val="hybridMultilevel"/>
    <w:tmpl w:val="BD76EB2C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47B88"/>
    <w:multiLevelType w:val="multilevel"/>
    <w:tmpl w:val="DE48F514"/>
    <w:lvl w:ilvl="0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A4851E4"/>
    <w:multiLevelType w:val="hybridMultilevel"/>
    <w:tmpl w:val="2D02071E"/>
    <w:lvl w:ilvl="0" w:tplc="514E98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1"/>
  </w:num>
  <w:num w:numId="9">
    <w:abstractNumId w:val="14"/>
  </w:num>
  <w:num w:numId="10">
    <w:abstractNumId w:val="10"/>
  </w:num>
  <w:num w:numId="1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embedSystemFonts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AE0"/>
    <w:rsid w:val="0000428A"/>
    <w:rsid w:val="00004BE3"/>
    <w:rsid w:val="00006312"/>
    <w:rsid w:val="0000660D"/>
    <w:rsid w:val="0001774A"/>
    <w:rsid w:val="00025171"/>
    <w:rsid w:val="00044597"/>
    <w:rsid w:val="000520D9"/>
    <w:rsid w:val="0005289F"/>
    <w:rsid w:val="0006504D"/>
    <w:rsid w:val="00080EB7"/>
    <w:rsid w:val="000A4269"/>
    <w:rsid w:val="000B4748"/>
    <w:rsid w:val="000E2A85"/>
    <w:rsid w:val="000E48DB"/>
    <w:rsid w:val="00104B4B"/>
    <w:rsid w:val="00104C8D"/>
    <w:rsid w:val="0013076B"/>
    <w:rsid w:val="00131B26"/>
    <w:rsid w:val="00132DC1"/>
    <w:rsid w:val="00135453"/>
    <w:rsid w:val="00141FC9"/>
    <w:rsid w:val="00164052"/>
    <w:rsid w:val="001711E5"/>
    <w:rsid w:val="0019428F"/>
    <w:rsid w:val="001A62DB"/>
    <w:rsid w:val="001A6D47"/>
    <w:rsid w:val="001C0A85"/>
    <w:rsid w:val="001E3562"/>
    <w:rsid w:val="00207A3C"/>
    <w:rsid w:val="00255A29"/>
    <w:rsid w:val="00257283"/>
    <w:rsid w:val="00270813"/>
    <w:rsid w:val="00271BC9"/>
    <w:rsid w:val="00272B35"/>
    <w:rsid w:val="00276DB0"/>
    <w:rsid w:val="002916B0"/>
    <w:rsid w:val="00297838"/>
    <w:rsid w:val="002C3AE4"/>
    <w:rsid w:val="002D2BB5"/>
    <w:rsid w:val="002E0EBC"/>
    <w:rsid w:val="002E2020"/>
    <w:rsid w:val="002E2235"/>
    <w:rsid w:val="00300EED"/>
    <w:rsid w:val="00313103"/>
    <w:rsid w:val="003177F3"/>
    <w:rsid w:val="003245D9"/>
    <w:rsid w:val="003279A5"/>
    <w:rsid w:val="00334135"/>
    <w:rsid w:val="003438B1"/>
    <w:rsid w:val="00351A35"/>
    <w:rsid w:val="00354F38"/>
    <w:rsid w:val="00363BD3"/>
    <w:rsid w:val="00373B7D"/>
    <w:rsid w:val="00381554"/>
    <w:rsid w:val="0039634D"/>
    <w:rsid w:val="00397FD0"/>
    <w:rsid w:val="003E6266"/>
    <w:rsid w:val="003F4770"/>
    <w:rsid w:val="003F48E5"/>
    <w:rsid w:val="004010B4"/>
    <w:rsid w:val="0040466E"/>
    <w:rsid w:val="004061DD"/>
    <w:rsid w:val="00413632"/>
    <w:rsid w:val="004322F9"/>
    <w:rsid w:val="00440256"/>
    <w:rsid w:val="004507AF"/>
    <w:rsid w:val="00457A17"/>
    <w:rsid w:val="00460A06"/>
    <w:rsid w:val="00492798"/>
    <w:rsid w:val="0049403A"/>
    <w:rsid w:val="004B06B9"/>
    <w:rsid w:val="004C50FD"/>
    <w:rsid w:val="004D0D2E"/>
    <w:rsid w:val="004D53FB"/>
    <w:rsid w:val="004E3BBC"/>
    <w:rsid w:val="004F194E"/>
    <w:rsid w:val="005107D4"/>
    <w:rsid w:val="00521270"/>
    <w:rsid w:val="00562EF4"/>
    <w:rsid w:val="0057086E"/>
    <w:rsid w:val="00576A51"/>
    <w:rsid w:val="00593000"/>
    <w:rsid w:val="005B21ED"/>
    <w:rsid w:val="005C393F"/>
    <w:rsid w:val="005C4362"/>
    <w:rsid w:val="005F4F28"/>
    <w:rsid w:val="00613164"/>
    <w:rsid w:val="00620144"/>
    <w:rsid w:val="0062352A"/>
    <w:rsid w:val="006235F2"/>
    <w:rsid w:val="00625ED7"/>
    <w:rsid w:val="00646714"/>
    <w:rsid w:val="00676347"/>
    <w:rsid w:val="006956C2"/>
    <w:rsid w:val="006960EF"/>
    <w:rsid w:val="00697BF2"/>
    <w:rsid w:val="006A7A81"/>
    <w:rsid w:val="006D0445"/>
    <w:rsid w:val="006D37D8"/>
    <w:rsid w:val="006D63F0"/>
    <w:rsid w:val="007171B4"/>
    <w:rsid w:val="00721FD2"/>
    <w:rsid w:val="007243CB"/>
    <w:rsid w:val="00725E27"/>
    <w:rsid w:val="007306CE"/>
    <w:rsid w:val="00752049"/>
    <w:rsid w:val="007634CD"/>
    <w:rsid w:val="00763D5B"/>
    <w:rsid w:val="00773CDF"/>
    <w:rsid w:val="00784472"/>
    <w:rsid w:val="007923F2"/>
    <w:rsid w:val="007951B9"/>
    <w:rsid w:val="007A1998"/>
    <w:rsid w:val="007A266E"/>
    <w:rsid w:val="007B0983"/>
    <w:rsid w:val="007F4EBB"/>
    <w:rsid w:val="007F5BB6"/>
    <w:rsid w:val="007F6052"/>
    <w:rsid w:val="0080513C"/>
    <w:rsid w:val="00824BD3"/>
    <w:rsid w:val="00847ADB"/>
    <w:rsid w:val="00882D20"/>
    <w:rsid w:val="008B298A"/>
    <w:rsid w:val="008B394D"/>
    <w:rsid w:val="008C6C0E"/>
    <w:rsid w:val="008D3F97"/>
    <w:rsid w:val="008D5785"/>
    <w:rsid w:val="008F223F"/>
    <w:rsid w:val="009142BF"/>
    <w:rsid w:val="00923AE0"/>
    <w:rsid w:val="009478DB"/>
    <w:rsid w:val="009534E1"/>
    <w:rsid w:val="00972380"/>
    <w:rsid w:val="009734CF"/>
    <w:rsid w:val="009B22D0"/>
    <w:rsid w:val="009C6EBF"/>
    <w:rsid w:val="009E7E1A"/>
    <w:rsid w:val="00A13FF7"/>
    <w:rsid w:val="00A3264C"/>
    <w:rsid w:val="00A41FD9"/>
    <w:rsid w:val="00A52856"/>
    <w:rsid w:val="00A635B2"/>
    <w:rsid w:val="00AB4149"/>
    <w:rsid w:val="00B1620C"/>
    <w:rsid w:val="00B53041"/>
    <w:rsid w:val="00B63440"/>
    <w:rsid w:val="00B66DF4"/>
    <w:rsid w:val="00B67053"/>
    <w:rsid w:val="00B8399B"/>
    <w:rsid w:val="00BE208D"/>
    <w:rsid w:val="00BE3C8F"/>
    <w:rsid w:val="00BF1208"/>
    <w:rsid w:val="00C02F29"/>
    <w:rsid w:val="00C171A6"/>
    <w:rsid w:val="00C416FC"/>
    <w:rsid w:val="00C540B4"/>
    <w:rsid w:val="00C61884"/>
    <w:rsid w:val="00C64CDE"/>
    <w:rsid w:val="00C9059A"/>
    <w:rsid w:val="00CB635D"/>
    <w:rsid w:val="00CD0107"/>
    <w:rsid w:val="00CD1A07"/>
    <w:rsid w:val="00D05E34"/>
    <w:rsid w:val="00D06539"/>
    <w:rsid w:val="00D06678"/>
    <w:rsid w:val="00D13801"/>
    <w:rsid w:val="00D2248D"/>
    <w:rsid w:val="00D3608A"/>
    <w:rsid w:val="00D407F8"/>
    <w:rsid w:val="00D4172B"/>
    <w:rsid w:val="00D51347"/>
    <w:rsid w:val="00D71012"/>
    <w:rsid w:val="00D77CC9"/>
    <w:rsid w:val="00D87646"/>
    <w:rsid w:val="00D964D0"/>
    <w:rsid w:val="00DD420B"/>
    <w:rsid w:val="00DD4D29"/>
    <w:rsid w:val="00DF21B7"/>
    <w:rsid w:val="00E04370"/>
    <w:rsid w:val="00E046BE"/>
    <w:rsid w:val="00E06F2E"/>
    <w:rsid w:val="00E07A45"/>
    <w:rsid w:val="00E335CE"/>
    <w:rsid w:val="00ED0897"/>
    <w:rsid w:val="00ED38AD"/>
    <w:rsid w:val="00EE3565"/>
    <w:rsid w:val="00EF7B94"/>
    <w:rsid w:val="00F061A5"/>
    <w:rsid w:val="00F128B5"/>
    <w:rsid w:val="00F16788"/>
    <w:rsid w:val="00F6049F"/>
    <w:rsid w:val="00F8138D"/>
    <w:rsid w:val="00F908D7"/>
    <w:rsid w:val="00FB1303"/>
    <w:rsid w:val="00FB21DE"/>
    <w:rsid w:val="00FE15EF"/>
    <w:rsid w:val="00FE5A8F"/>
    <w:rsid w:val="00FF5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5:chartTrackingRefBased/>
  <w15:docId w15:val="{8792DEB1-B5E7-40D2-A65A-CAFFEC5DC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B394D"/>
    <w:pPr>
      <w:suppressAutoHyphens/>
      <w:spacing w:line="255" w:lineRule="atLeast"/>
    </w:pPr>
    <w:rPr>
      <w:sz w:val="21"/>
      <w:lang w:eastAsia="ar-SA"/>
    </w:rPr>
  </w:style>
  <w:style w:type="paragraph" w:styleId="Kop1">
    <w:name w:val="heading 1"/>
    <w:aliases w:val="Hoofdstuk,Hoofdkop,Hoofdkop1,Hoofdkop2,Hoofdkop11,Hoofdkop3,Hoofdkop12,Hoofdkop21,Hoofdkop111,Hoofdkop4,Hoofdkop13,Hoofdkop22,Hoofdkop112,Hoofdkop31,Hoofdkop121,Hoofdkop211,Hoofdkop1111,Hoofdkop5,Hoofdkop14,Hoofdkop23,Hoofdkop113,Hoofdkop32"/>
    <w:basedOn w:val="Standaard"/>
    <w:next w:val="Standaard"/>
    <w:qFormat/>
    <w:pPr>
      <w:keepNext/>
      <w:numPr>
        <w:numId w:val="1"/>
      </w:numPr>
      <w:tabs>
        <w:tab w:val="left" w:pos="0"/>
      </w:tabs>
      <w:spacing w:after="255"/>
      <w:outlineLvl w:val="0"/>
    </w:pPr>
    <w:rPr>
      <w:b/>
      <w:kern w:val="1"/>
      <w:sz w:val="30"/>
    </w:rPr>
  </w:style>
  <w:style w:type="paragraph" w:styleId="Kop2">
    <w:name w:val="heading 2"/>
    <w:aliases w:val="Kop 2 Char1,Kop 2 Char Char,Kop 2 Char1 Char Char,Kop 2 Char Char Char Char,Kop 2 Char Char1,Kop 2 Char,Kop 2 Char1 Char,Kop 2 Char Char Char,2scr,h2,2,l2,Subhoofdstuk,Subpara,Koppie 2,Reset numbering"/>
    <w:basedOn w:val="Standaard"/>
    <w:next w:val="Standaard"/>
    <w:qFormat/>
    <w:pPr>
      <w:keepNext/>
      <w:numPr>
        <w:ilvl w:val="1"/>
        <w:numId w:val="1"/>
      </w:numPr>
      <w:tabs>
        <w:tab w:val="left" w:pos="0"/>
      </w:tabs>
      <w:spacing w:after="255"/>
      <w:ind w:left="0" w:firstLine="0"/>
      <w:outlineLvl w:val="1"/>
    </w:pPr>
    <w:rPr>
      <w:b/>
      <w:sz w:val="30"/>
    </w:rPr>
  </w:style>
  <w:style w:type="paragraph" w:styleId="Kop3">
    <w:name w:val="heading 3"/>
    <w:aliases w:val="3scr,Paragraaf,Subkop,h3,Subsubpara,Koppie 3,Voorwoord,Level 1 - 1,Sub-paragraaf"/>
    <w:basedOn w:val="Standaard"/>
    <w:next w:val="Standaard"/>
    <w:qFormat/>
    <w:pPr>
      <w:keepNext/>
      <w:numPr>
        <w:ilvl w:val="2"/>
        <w:numId w:val="1"/>
      </w:numPr>
      <w:tabs>
        <w:tab w:val="left" w:pos="0"/>
      </w:tabs>
      <w:ind w:left="0" w:firstLine="0"/>
      <w:outlineLvl w:val="2"/>
    </w:pPr>
    <w:rPr>
      <w:b/>
    </w:rPr>
  </w:style>
  <w:style w:type="paragraph" w:styleId="Kop4">
    <w:name w:val="heading 4"/>
    <w:aliases w:val="Kop 4 Char,Subparagraaf,Level 2 - a"/>
    <w:basedOn w:val="Standaard"/>
    <w:next w:val="Standaard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Kop5">
    <w:name w:val="heading 5"/>
    <w:aliases w:val="Kop 5 (tekst model 5.3)"/>
    <w:basedOn w:val="Standaard"/>
    <w:next w:val="Standaard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WW8Num2z0">
    <w:name w:val="WW8Num2z0"/>
    <w:rPr>
      <w:b w:val="0"/>
      <w:i w:val="0"/>
      <w:sz w:val="24"/>
    </w:rPr>
  </w:style>
  <w:style w:type="character" w:customStyle="1" w:styleId="WW8Num3z0">
    <w:name w:val="WW8Num3z0"/>
    <w:rPr>
      <w:rFonts w:ascii="Courier New" w:hAnsi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7z0">
    <w:name w:val="WW8Num7z0"/>
    <w:rPr>
      <w:rFonts w:ascii="Courier New" w:hAnsi="Courier New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Symbol" w:hAnsi="Symbol"/>
      <w:color w:val="auto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Standaardalinea-lettertype1">
    <w:name w:val="Standaardalinea-lettertype1"/>
  </w:style>
  <w:style w:type="character" w:styleId="Hyperlink">
    <w:name w:val="Hyperlink"/>
    <w:rPr>
      <w:color w:val="0000FF"/>
      <w:u w:val="single"/>
    </w:rPr>
  </w:style>
  <w:style w:type="character" w:customStyle="1" w:styleId="Voetnoottekens">
    <w:name w:val="Voetnoottekens"/>
    <w:rPr>
      <w:vertAlign w:val="superscript"/>
    </w:rPr>
  </w:style>
  <w:style w:type="character" w:styleId="Voetnootmarkering">
    <w:name w:val="footnote reference"/>
    <w:rPr>
      <w:vertAlign w:val="superscript"/>
    </w:rPr>
  </w:style>
  <w:style w:type="character" w:styleId="Eindnootmarkering">
    <w:name w:val="endnote reference"/>
    <w:rPr>
      <w:vertAlign w:val="superscript"/>
    </w:rPr>
  </w:style>
  <w:style w:type="character" w:customStyle="1" w:styleId="Eindnoottekens">
    <w:name w:val="Eindnoottekens"/>
  </w:style>
  <w:style w:type="character" w:customStyle="1" w:styleId="Nummeringssymbolen">
    <w:name w:val="Nummeringssymbolen"/>
  </w:style>
  <w:style w:type="paragraph" w:customStyle="1" w:styleId="Kop">
    <w:name w:val="Kop"/>
    <w:basedOn w:val="Standaard"/>
    <w:next w:val="Platteteks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lattetekst">
    <w:name w:val="Body Text"/>
    <w:basedOn w:val="Standaard"/>
    <w:pPr>
      <w:tabs>
        <w:tab w:val="left" w:pos="-1440"/>
        <w:tab w:val="left" w:pos="-720"/>
        <w:tab w:val="left" w:pos="0"/>
        <w:tab w:val="left" w:pos="567"/>
        <w:tab w:val="left" w:pos="3969"/>
        <w:tab w:val="left" w:pos="4248"/>
        <w:tab w:val="left" w:pos="4956"/>
        <w:tab w:val="left" w:pos="5664"/>
        <w:tab w:val="left" w:pos="6372"/>
        <w:tab w:val="left" w:pos="7080"/>
        <w:tab w:val="left" w:pos="7788"/>
      </w:tabs>
      <w:spacing w:line="240" w:lineRule="auto"/>
    </w:pPr>
    <w:rPr>
      <w:sz w:val="22"/>
    </w:rPr>
  </w:style>
  <w:style w:type="paragraph" w:styleId="Lijst">
    <w:name w:val="List"/>
    <w:basedOn w:val="Plattetekst"/>
    <w:rPr>
      <w:rFonts w:cs="Tahoma"/>
    </w:rPr>
  </w:style>
  <w:style w:type="paragraph" w:customStyle="1" w:styleId="Bijschrift1">
    <w:name w:val="Bijschrift1"/>
    <w:basedOn w:val="Standa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Standaard"/>
    <w:pPr>
      <w:suppressLineNumbers/>
    </w:pPr>
    <w:rPr>
      <w:rFonts w:cs="Tahoma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RechtspraakRefKopje">
    <w:name w:val="Rechtspraak_RefKopje"/>
    <w:basedOn w:val="Standaard"/>
    <w:pPr>
      <w:spacing w:before="58" w:line="240" w:lineRule="auto"/>
      <w:jc w:val="right"/>
    </w:pPr>
    <w:rPr>
      <w:rFonts w:ascii="Arial" w:hAnsi="Arial"/>
      <w:sz w:val="16"/>
      <w:lang w:val="en-US"/>
    </w:r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styleId="Inhopg1">
    <w:name w:val="toc 1"/>
    <w:basedOn w:val="Standaard"/>
    <w:next w:val="Standaard"/>
    <w:pPr>
      <w:tabs>
        <w:tab w:val="right" w:pos="6861"/>
      </w:tabs>
      <w:spacing w:after="255"/>
      <w:ind w:hanging="851"/>
    </w:pPr>
    <w:rPr>
      <w:b/>
    </w:rPr>
  </w:style>
  <w:style w:type="paragraph" w:customStyle="1" w:styleId="RechtspraakSector">
    <w:name w:val="Rechtspraak_Sector"/>
    <w:basedOn w:val="Standaard"/>
    <w:rPr>
      <w:rFonts w:ascii="Arial" w:hAnsi="Arial"/>
      <w:sz w:val="20"/>
    </w:rPr>
  </w:style>
  <w:style w:type="paragraph" w:customStyle="1" w:styleId="RechtspraakAdresgeg">
    <w:name w:val="Rechtspraak_Adresgeg"/>
    <w:basedOn w:val="Standaard"/>
    <w:pPr>
      <w:spacing w:line="198" w:lineRule="atLeast"/>
    </w:pPr>
    <w:rPr>
      <w:rFonts w:ascii="Arial" w:hAnsi="Arial"/>
      <w:sz w:val="16"/>
    </w:rPr>
  </w:style>
  <w:style w:type="paragraph" w:customStyle="1" w:styleId="RechtspraakVoetnoot">
    <w:name w:val="Rechtspraak_Voetnoot"/>
    <w:basedOn w:val="Standaard"/>
    <w:pPr>
      <w:spacing w:line="198" w:lineRule="atLeast"/>
    </w:pPr>
    <w:rPr>
      <w:rFonts w:ascii="Arial" w:hAnsi="Arial"/>
      <w:sz w:val="13"/>
    </w:rPr>
  </w:style>
  <w:style w:type="paragraph" w:customStyle="1" w:styleId="RechtspraakTitel">
    <w:name w:val="Rechtspraak_Titel"/>
    <w:basedOn w:val="Standa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jc w:val="center"/>
    </w:pPr>
    <w:rPr>
      <w:rFonts w:ascii="Arial" w:hAnsi="Arial"/>
      <w:b/>
      <w:sz w:val="42"/>
    </w:rPr>
  </w:style>
  <w:style w:type="paragraph" w:customStyle="1" w:styleId="RechtspraakKop">
    <w:name w:val="Rechtspraak_Kop"/>
    <w:basedOn w:val="Standaard"/>
    <w:rPr>
      <w:sz w:val="30"/>
    </w:rPr>
  </w:style>
  <w:style w:type="paragraph" w:customStyle="1" w:styleId="RechtspraakStBold">
    <w:name w:val="Rechtspraak_StBold"/>
    <w:basedOn w:val="Standaard"/>
    <w:rPr>
      <w:b/>
    </w:rPr>
  </w:style>
  <w:style w:type="paragraph" w:customStyle="1" w:styleId="Rechtspraakinhoudsopgave">
    <w:name w:val="Rechtspraak_inhoudsopgave"/>
    <w:basedOn w:val="Standaard"/>
    <w:rPr>
      <w:rFonts w:ascii="Arial" w:hAnsi="Arial"/>
      <w:b/>
      <w:sz w:val="42"/>
    </w:rPr>
  </w:style>
  <w:style w:type="paragraph" w:customStyle="1" w:styleId="RechtspraakKopbold">
    <w:name w:val="Rechtspraak_Kopbold"/>
    <w:basedOn w:val="Standaard"/>
    <w:rPr>
      <w:rFonts w:ascii="Arial" w:hAnsi="Arial"/>
      <w:b/>
      <w:sz w:val="16"/>
    </w:rPr>
  </w:style>
  <w:style w:type="paragraph" w:customStyle="1" w:styleId="Rechtspraakinvulkop">
    <w:name w:val="Rechtspraak_invulkop"/>
    <w:basedOn w:val="Standaard"/>
    <w:pPr>
      <w:spacing w:line="198" w:lineRule="atLeast"/>
    </w:pPr>
    <w:rPr>
      <w:rFonts w:ascii="Arial" w:hAnsi="Arial"/>
      <w:sz w:val="16"/>
    </w:rPr>
  </w:style>
  <w:style w:type="paragraph" w:styleId="Index1">
    <w:name w:val="index 1"/>
    <w:basedOn w:val="Standaard"/>
    <w:next w:val="Standaard"/>
    <w:pPr>
      <w:ind w:left="210" w:hanging="210"/>
    </w:pPr>
  </w:style>
  <w:style w:type="paragraph" w:styleId="Inhopg2">
    <w:name w:val="toc 2"/>
    <w:basedOn w:val="Standaard"/>
    <w:next w:val="Standaard"/>
    <w:pPr>
      <w:tabs>
        <w:tab w:val="right" w:pos="6861"/>
      </w:tabs>
      <w:spacing w:after="255"/>
      <w:ind w:hanging="851"/>
    </w:pPr>
    <w:rPr>
      <w:b/>
    </w:rPr>
  </w:style>
  <w:style w:type="paragraph" w:styleId="Inhopg3">
    <w:name w:val="toc 3"/>
    <w:basedOn w:val="Standaard"/>
    <w:next w:val="Standaard"/>
    <w:pPr>
      <w:tabs>
        <w:tab w:val="right" w:pos="6861"/>
      </w:tabs>
    </w:pPr>
  </w:style>
  <w:style w:type="paragraph" w:styleId="Inhopg4">
    <w:name w:val="toc 4"/>
    <w:basedOn w:val="Standaard"/>
    <w:next w:val="Standaard"/>
    <w:pPr>
      <w:ind w:left="630"/>
    </w:pPr>
  </w:style>
  <w:style w:type="paragraph" w:styleId="Inhopg5">
    <w:name w:val="toc 5"/>
    <w:basedOn w:val="Standaard"/>
    <w:next w:val="Standaard"/>
    <w:pPr>
      <w:ind w:left="840"/>
    </w:pPr>
  </w:style>
  <w:style w:type="paragraph" w:styleId="Inhopg6">
    <w:name w:val="toc 6"/>
    <w:basedOn w:val="Standaard"/>
    <w:next w:val="Standaard"/>
    <w:pPr>
      <w:ind w:left="1050"/>
    </w:pPr>
  </w:style>
  <w:style w:type="paragraph" w:styleId="Inhopg7">
    <w:name w:val="toc 7"/>
    <w:basedOn w:val="Standaard"/>
    <w:next w:val="Standaard"/>
    <w:pPr>
      <w:ind w:left="1260"/>
    </w:pPr>
  </w:style>
  <w:style w:type="paragraph" w:styleId="Inhopg8">
    <w:name w:val="toc 8"/>
    <w:basedOn w:val="Standaard"/>
    <w:next w:val="Standaard"/>
    <w:pPr>
      <w:ind w:left="1470"/>
    </w:pPr>
  </w:style>
  <w:style w:type="paragraph" w:styleId="Inhopg9">
    <w:name w:val="toc 9"/>
    <w:basedOn w:val="Standaard"/>
    <w:next w:val="Standaard"/>
    <w:pPr>
      <w:ind w:left="1680"/>
    </w:pPr>
  </w:style>
  <w:style w:type="paragraph" w:customStyle="1" w:styleId="Default">
    <w:name w:val="Default"/>
    <w:pPr>
      <w:widowControl w:val="0"/>
      <w:suppressAutoHyphens/>
      <w:autoSpaceDE w:val="0"/>
    </w:pPr>
    <w:rPr>
      <w:rFonts w:ascii="Utopia" w:eastAsia="Arial" w:hAnsi="Utopia" w:cs="Utopia"/>
      <w:color w:val="000000"/>
      <w:sz w:val="24"/>
      <w:szCs w:val="24"/>
      <w:lang w:eastAsia="ar-SA"/>
    </w:rPr>
  </w:style>
  <w:style w:type="paragraph" w:styleId="Voetnoottekst">
    <w:name w:val="footnote text"/>
    <w:basedOn w:val="Standaard"/>
    <w:pPr>
      <w:spacing w:line="240" w:lineRule="auto"/>
    </w:pPr>
    <w:rPr>
      <w:sz w:val="20"/>
    </w:rPr>
  </w:style>
  <w:style w:type="paragraph" w:customStyle="1" w:styleId="bijlagenummering">
    <w:name w:val="bijlage nummering"/>
    <w:pPr>
      <w:numPr>
        <w:numId w:val="2"/>
      </w:numPr>
      <w:suppressAutoHyphens/>
      <w:spacing w:after="240"/>
    </w:pPr>
    <w:rPr>
      <w:rFonts w:eastAsia="Arial"/>
      <w:b/>
      <w:iCs/>
      <w:sz w:val="28"/>
      <w:szCs w:val="28"/>
      <w:lang w:eastAsia="ar-SA"/>
    </w:rPr>
  </w:style>
  <w:style w:type="paragraph" w:styleId="Titel">
    <w:name w:val="Title"/>
    <w:basedOn w:val="Standaard"/>
    <w:next w:val="Ondertitel"/>
    <w:qFormat/>
    <w:pPr>
      <w:spacing w:after="280" w:line="280" w:lineRule="atLeast"/>
    </w:pPr>
    <w:rPr>
      <w:kern w:val="1"/>
      <w:sz w:val="36"/>
    </w:rPr>
  </w:style>
  <w:style w:type="paragraph" w:styleId="Ondertitel">
    <w:name w:val="Subtitle"/>
    <w:basedOn w:val="Kop"/>
    <w:next w:val="Plattetekst"/>
    <w:qFormat/>
    <w:pPr>
      <w:jc w:val="center"/>
    </w:pPr>
    <w:rPr>
      <w:i/>
      <w:iCs/>
    </w:rPr>
  </w:style>
  <w:style w:type="paragraph" w:styleId="Eindnoottekst">
    <w:name w:val="endnote text"/>
    <w:basedOn w:val="Standaard"/>
    <w:pPr>
      <w:widowControl w:val="0"/>
      <w:spacing w:line="240" w:lineRule="auto"/>
    </w:pPr>
    <w:rPr>
      <w:rFonts w:ascii="Arial" w:hAnsi="Arial"/>
      <w:sz w:val="20"/>
      <w:lang w:val="nl"/>
    </w:rPr>
  </w:style>
  <w:style w:type="paragraph" w:customStyle="1" w:styleId="Inhoudtabel">
    <w:name w:val="Inhoud tabel"/>
    <w:basedOn w:val="Standaard"/>
    <w:pPr>
      <w:suppressLineNumbers/>
    </w:pPr>
  </w:style>
  <w:style w:type="paragraph" w:customStyle="1" w:styleId="Tabelkop">
    <w:name w:val="Tabelkop"/>
    <w:basedOn w:val="Inhoudtabel"/>
    <w:pPr>
      <w:jc w:val="center"/>
    </w:pPr>
    <w:rPr>
      <w:b/>
      <w:bCs/>
    </w:rPr>
  </w:style>
  <w:style w:type="paragraph" w:customStyle="1" w:styleId="Frame-inhoud">
    <w:name w:val="Frame-inhoud"/>
    <w:basedOn w:val="Plattetekst"/>
  </w:style>
  <w:style w:type="paragraph" w:styleId="Bijschrift">
    <w:name w:val="caption"/>
    <w:basedOn w:val="Standaard"/>
    <w:next w:val="Standaard"/>
    <w:qFormat/>
    <w:rsid w:val="0019428F"/>
    <w:pPr>
      <w:suppressAutoHyphens w:val="0"/>
      <w:spacing w:before="120" w:after="120" w:line="240" w:lineRule="auto"/>
    </w:pPr>
    <w:rPr>
      <w:b/>
      <w:bCs/>
      <w:sz w:val="22"/>
      <w:lang w:eastAsia="nl-NL"/>
    </w:rPr>
  </w:style>
  <w:style w:type="paragraph" w:styleId="Plattetekstinspringen">
    <w:name w:val="Body Text Indent"/>
    <w:basedOn w:val="Standaard"/>
    <w:rsid w:val="007F5BB6"/>
    <w:pPr>
      <w:suppressAutoHyphens w:val="0"/>
      <w:spacing w:line="312" w:lineRule="auto"/>
      <w:ind w:left="567"/>
    </w:pPr>
    <w:rPr>
      <w:rFonts w:ascii="Tahoma" w:hAnsi="Tahoma" w:cs="Tahoma"/>
      <w:sz w:val="20"/>
      <w:szCs w:val="24"/>
      <w:lang w:eastAsia="nl-NL"/>
    </w:rPr>
  </w:style>
  <w:style w:type="paragraph" w:styleId="Plattetekstinspringen2">
    <w:name w:val="Body Text Indent 2"/>
    <w:basedOn w:val="Standaard"/>
    <w:rsid w:val="007F5BB6"/>
    <w:pPr>
      <w:suppressAutoHyphens w:val="0"/>
      <w:spacing w:line="312" w:lineRule="auto"/>
      <w:ind w:left="567"/>
      <w:jc w:val="both"/>
    </w:pPr>
    <w:rPr>
      <w:rFonts w:ascii="Tahoma" w:hAnsi="Tahoma"/>
      <w:sz w:val="20"/>
      <w:szCs w:val="24"/>
      <w:lang w:eastAsia="nl-NL"/>
    </w:rPr>
  </w:style>
  <w:style w:type="paragraph" w:styleId="Plattetekst2">
    <w:name w:val="Body Text 2"/>
    <w:basedOn w:val="Standaard"/>
    <w:rsid w:val="007F5BB6"/>
    <w:pPr>
      <w:tabs>
        <w:tab w:val="left" w:pos="340"/>
      </w:tabs>
      <w:suppressAutoHyphens w:val="0"/>
      <w:spacing w:line="312" w:lineRule="auto"/>
      <w:ind w:right="113"/>
      <w:jc w:val="both"/>
    </w:pPr>
    <w:rPr>
      <w:rFonts w:ascii="Tahoma" w:hAnsi="Tahoma" w:cs="Tahoma"/>
      <w:bCs/>
      <w:vanish/>
      <w:color w:val="0000FF"/>
      <w:sz w:val="20"/>
      <w:lang w:eastAsia="nl-NL"/>
    </w:rPr>
  </w:style>
  <w:style w:type="paragraph" w:styleId="Plattetekstinspringen3">
    <w:name w:val="Body Text Indent 3"/>
    <w:basedOn w:val="Standaard"/>
    <w:rsid w:val="007F5BB6"/>
    <w:pPr>
      <w:suppressAutoHyphens w:val="0"/>
      <w:spacing w:line="312" w:lineRule="auto"/>
      <w:ind w:left="567"/>
    </w:pPr>
    <w:rPr>
      <w:rFonts w:ascii="Tahoma" w:hAnsi="Tahoma"/>
      <w:b/>
      <w:bCs/>
      <w:caps/>
      <w:sz w:val="18"/>
      <w:szCs w:val="18"/>
      <w:lang w:eastAsia="nl-NL"/>
    </w:rPr>
  </w:style>
  <w:style w:type="paragraph" w:styleId="Bloktekst">
    <w:name w:val="Block Text"/>
    <w:basedOn w:val="Standaard"/>
    <w:rsid w:val="007F5BB6"/>
    <w:pPr>
      <w:tabs>
        <w:tab w:val="left" w:pos="0"/>
        <w:tab w:val="right" w:pos="2340"/>
      </w:tabs>
      <w:spacing w:before="90" w:after="54" w:line="312" w:lineRule="auto"/>
      <w:ind w:left="57" w:right="113"/>
    </w:pPr>
    <w:rPr>
      <w:rFonts w:ascii="Tahoma" w:hAnsi="Tahoma" w:cs="Tahoma"/>
      <w:sz w:val="20"/>
      <w:szCs w:val="24"/>
      <w:lang w:eastAsia="nl-NL"/>
    </w:rPr>
  </w:style>
  <w:style w:type="character" w:styleId="GevolgdeHyperlink">
    <w:name w:val="FollowedHyperlink"/>
    <w:rsid w:val="007F5BB6"/>
    <w:rPr>
      <w:color w:val="800080"/>
      <w:u w:val="single"/>
    </w:rPr>
  </w:style>
  <w:style w:type="character" w:styleId="Paginanummer">
    <w:name w:val="page number"/>
    <w:basedOn w:val="Standaardalinea-lettertype"/>
    <w:rsid w:val="007F5BB6"/>
  </w:style>
  <w:style w:type="paragraph" w:styleId="Normaalweb">
    <w:name w:val="Normal (Web)"/>
    <w:basedOn w:val="Standaard"/>
    <w:rsid w:val="007F5BB6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nl-NL"/>
    </w:rPr>
  </w:style>
  <w:style w:type="paragraph" w:customStyle="1" w:styleId="AlineaNO">
    <w:name w:val="Alinea NO"/>
    <w:rsid w:val="007F5BB6"/>
    <w:pPr>
      <w:widowControl w:val="0"/>
      <w:tabs>
        <w:tab w:val="left" w:pos="-1219"/>
        <w:tab w:val="left" w:pos="141"/>
        <w:tab w:val="left" w:pos="822"/>
        <w:tab w:val="left" w:pos="935"/>
        <w:tab w:val="left" w:pos="1361"/>
        <w:tab w:val="left" w:pos="1473"/>
        <w:tab w:val="left" w:pos="1785"/>
        <w:tab w:val="left" w:pos="1898"/>
        <w:tab w:val="left" w:pos="2183"/>
        <w:tab w:val="left" w:pos="2749"/>
        <w:tab w:val="left" w:pos="3315"/>
        <w:tab w:val="left" w:pos="3883"/>
        <w:tab w:val="left" w:pos="4449"/>
        <w:tab w:val="left" w:pos="5017"/>
        <w:tab w:val="left" w:pos="5583"/>
        <w:tab w:val="left" w:pos="6151"/>
        <w:tab w:val="left" w:pos="6717"/>
        <w:tab w:val="left" w:pos="7285"/>
        <w:tab w:val="left" w:pos="7851"/>
        <w:tab w:val="left" w:pos="8418"/>
        <w:tab w:val="left" w:pos="8985"/>
        <w:tab w:val="left" w:pos="9552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/>
    </w:rPr>
  </w:style>
  <w:style w:type="paragraph" w:styleId="Tekstopmerking">
    <w:name w:val="annotation text"/>
    <w:basedOn w:val="Standaard"/>
    <w:semiHidden/>
    <w:rsid w:val="007F5BB6"/>
    <w:pPr>
      <w:suppressAutoHyphens w:val="0"/>
      <w:spacing w:line="288" w:lineRule="auto"/>
    </w:pPr>
    <w:rPr>
      <w:rFonts w:ascii="Tahoma" w:hAnsi="Tahoma"/>
      <w:sz w:val="20"/>
      <w:lang w:eastAsia="nl-NL"/>
    </w:rPr>
  </w:style>
  <w:style w:type="paragraph" w:styleId="Onderwerpvanopmerking">
    <w:name w:val="annotation subject"/>
    <w:basedOn w:val="Tekstopmerking"/>
    <w:next w:val="Tekstopmerking"/>
    <w:semiHidden/>
    <w:rsid w:val="007F5BB6"/>
    <w:rPr>
      <w:b/>
      <w:bCs/>
    </w:rPr>
  </w:style>
  <w:style w:type="paragraph" w:styleId="Ballontekst">
    <w:name w:val="Balloon Text"/>
    <w:basedOn w:val="Standaard"/>
    <w:semiHidden/>
    <w:rsid w:val="007F5BB6"/>
    <w:pPr>
      <w:suppressAutoHyphens w:val="0"/>
      <w:spacing w:line="288" w:lineRule="auto"/>
    </w:pPr>
    <w:rPr>
      <w:rFonts w:ascii="Tahoma" w:hAnsi="Tahoma" w:cs="Tahoma"/>
      <w:sz w:val="16"/>
      <w:szCs w:val="16"/>
      <w:lang w:eastAsia="nl-NL"/>
    </w:rPr>
  </w:style>
  <w:style w:type="paragraph" w:customStyle="1" w:styleId="CFD">
    <w:name w:val="CFD"/>
    <w:basedOn w:val="Standaard"/>
    <w:rsid w:val="007F5BB6"/>
    <w:pPr>
      <w:widowControl w:val="0"/>
      <w:tabs>
        <w:tab w:val="left" w:pos="-720"/>
        <w:tab w:val="left" w:pos="5954"/>
      </w:tabs>
      <w:spacing w:line="288" w:lineRule="auto"/>
      <w:jc w:val="both"/>
    </w:pPr>
    <w:rPr>
      <w:rFonts w:ascii="Arial" w:hAnsi="Arial" w:cs="Arial"/>
      <w:bCs/>
      <w:spacing w:val="-2"/>
      <w:sz w:val="22"/>
      <w:lang w:eastAsia="en-US"/>
    </w:rPr>
  </w:style>
  <w:style w:type="table" w:styleId="Tabelraster">
    <w:name w:val="Table Grid"/>
    <w:basedOn w:val="Standaardtabel"/>
    <w:rsid w:val="007F5BB6"/>
    <w:pPr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semiHidden/>
    <w:rsid w:val="00413632"/>
    <w:rPr>
      <w:sz w:val="16"/>
      <w:szCs w:val="16"/>
    </w:rPr>
  </w:style>
  <w:style w:type="paragraph" w:customStyle="1" w:styleId="Kop33scr1">
    <w:name w:val="Kop 3.3scr1"/>
    <w:basedOn w:val="Standaard"/>
    <w:next w:val="Standaard"/>
    <w:rsid w:val="0013076B"/>
    <w:pPr>
      <w:keepNext/>
      <w:widowControl w:val="0"/>
      <w:tabs>
        <w:tab w:val="left" w:pos="-720"/>
        <w:tab w:val="left" w:pos="0"/>
        <w:tab w:val="left" w:pos="720"/>
      </w:tabs>
      <w:suppressAutoHyphens w:val="0"/>
      <w:spacing w:line="280" w:lineRule="atLeast"/>
    </w:pPr>
    <w:rPr>
      <w:rFonts w:ascii="Arial" w:hAnsi="Arial"/>
      <w:b/>
      <w:kern w:val="19"/>
      <w:sz w:val="20"/>
      <w:lang w:eastAsia="nl-NL"/>
    </w:rPr>
  </w:style>
  <w:style w:type="paragraph" w:styleId="Lijstalinea">
    <w:name w:val="List Paragraph"/>
    <w:basedOn w:val="Standaard"/>
    <w:uiPriority w:val="34"/>
    <w:qFormat/>
    <w:rsid w:val="0000660D"/>
    <w:pPr>
      <w:suppressAutoHyphens w:val="0"/>
      <w:spacing w:line="240" w:lineRule="auto"/>
      <w:ind w:left="720"/>
      <w:contextualSpacing/>
    </w:pPr>
    <w:rPr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73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71313-E686-4C50-A55C-66A8C44F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530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Rapport/Notitie</vt:lpstr>
    </vt:vector>
  </TitlesOfParts>
  <Company>Ministerie van Justitie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Rapport/Notitie</dc:title>
  <dc:subject/>
  <dc:creator>SUIJKERK</dc:creator>
  <cp:keywords/>
  <cp:lastModifiedBy>Suijker, K.C. (LDCR)</cp:lastModifiedBy>
  <cp:revision>6</cp:revision>
  <cp:lastPrinted>2011-08-31T09:15:00Z</cp:lastPrinted>
  <dcterms:created xsi:type="dcterms:W3CDTF">2019-12-24T13:26:00Z</dcterms:created>
  <dcterms:modified xsi:type="dcterms:W3CDTF">2020-01-14T10:25:00Z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eur">
    <vt:lpwstr>K.C. Suijker</vt:lpwstr>
  </property>
  <property fmtid="{D5CDD505-2E9C-101B-9397-08002B2CF9AE}" pid="3" name="Datum">
    <vt:lpwstr>39737,6680248843</vt:lpwstr>
  </property>
  <property fmtid="{D5CDD505-2E9C-101B-9397-08002B2CF9AE}" pid="4" name="Logo">
    <vt:lpwstr>01</vt:lpwstr>
  </property>
  <property fmtid="{D5CDD505-2E9C-101B-9397-08002B2CF9AE}" pid="5" name="MD_CreationDocumentClientVersion">
    <vt:lpwstr>2.0.4.487</vt:lpwstr>
  </property>
  <property fmtid="{D5CDD505-2E9C-101B-9397-08002B2CF9AE}" pid="6" name="MD_CreationProjectVersion">
    <vt:lpwstr>3.0.808 Final</vt:lpwstr>
  </property>
  <property fmtid="{D5CDD505-2E9C-101B-9397-08002B2CF9AE}" pid="7" name="MD_CreationWindowsLanguage">
    <vt:lpwstr>1043</vt:lpwstr>
  </property>
  <property fmtid="{D5CDD505-2E9C-101B-9397-08002B2CF9AE}" pid="8" name="MD_CreationWindowsVersion">
    <vt:lpwstr>5.0.2195 Service Pack 4</vt:lpwstr>
  </property>
  <property fmtid="{D5CDD505-2E9C-101B-9397-08002B2CF9AE}" pid="9" name="MD_CreationWordLanguage">
    <vt:lpwstr>11.0</vt:lpwstr>
  </property>
  <property fmtid="{D5CDD505-2E9C-101B-9397-08002B2CF9AE}" pid="10" name="MD_CreationWordVersion">
    <vt:lpwstr>11.0</vt:lpwstr>
  </property>
  <property fmtid="{D5CDD505-2E9C-101B-9397-08002B2CF9AE}" pid="11" name="MD_DocumentLanguage">
    <vt:lpwstr>1024</vt:lpwstr>
  </property>
  <property fmtid="{D5CDD505-2E9C-101B-9397-08002B2CF9AE}" pid="12" name="MD_LastModifiedDocumentClientVersion">
    <vt:lpwstr>2.0.4.487</vt:lpwstr>
  </property>
  <property fmtid="{D5CDD505-2E9C-101B-9397-08002B2CF9AE}" pid="13" name="MD_LastModifiedProjectVersion">
    <vt:lpwstr>3.0.808 Final</vt:lpwstr>
  </property>
  <property fmtid="{D5CDD505-2E9C-101B-9397-08002B2CF9AE}" pid="14" name="MD_LastModifiedWindowsLanguage">
    <vt:lpwstr>1043</vt:lpwstr>
  </property>
  <property fmtid="{D5CDD505-2E9C-101B-9397-08002B2CF9AE}" pid="15" name="MD_LastModifiedWindowsVersion">
    <vt:lpwstr>5.0.2195 Service Pack 4</vt:lpwstr>
  </property>
  <property fmtid="{D5CDD505-2E9C-101B-9397-08002B2CF9AE}" pid="16" name="MD_LastModifiedWordLanguage">
    <vt:lpwstr>11.0</vt:lpwstr>
  </property>
  <property fmtid="{D5CDD505-2E9C-101B-9397-08002B2CF9AE}" pid="17" name="MD_LastModifiedWordVersion">
    <vt:lpwstr>11.0</vt:lpwstr>
  </property>
  <property fmtid="{D5CDD505-2E9C-101B-9397-08002B2CF9AE}" pid="18" name="MD_PapertypeIsPrePrint">
    <vt:lpwstr>Y</vt:lpwstr>
  </property>
  <property fmtid="{D5CDD505-2E9C-101B-9397-08002B2CF9AE}" pid="19" name="MD_Projectname">
    <vt:lpwstr>de Rechtspraak</vt:lpwstr>
  </property>
  <property fmtid="{D5CDD505-2E9C-101B-9397-08002B2CF9AE}" pid="20" name="MD_TemplateName">
    <vt:lpwstr>Rapport Notitie</vt:lpwstr>
  </property>
  <property fmtid="{D5CDD505-2E9C-101B-9397-08002B2CF9AE}" pid="21" name="OndertekFormaat">
    <vt:lpwstr>SemiFormeel</vt:lpwstr>
  </property>
  <property fmtid="{D5CDD505-2E9C-101B-9397-08002B2CF9AE}" pid="22" name="OndertekKeyField">
    <vt:lpwstr>133</vt:lpwstr>
  </property>
  <property fmtid="{D5CDD505-2E9C-101B-9397-08002B2CF9AE}" pid="23" name="ReUseAvailable">
    <vt:lpwstr>YES</vt:lpwstr>
  </property>
  <property fmtid="{D5CDD505-2E9C-101B-9397-08002B2CF9AE}" pid="24" name="Titel">
    <vt:lpwstr>-</vt:lpwstr>
  </property>
</Properties>
</file>